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49A83" w14:textId="77777777" w:rsidR="00403278" w:rsidRPr="00B51459" w:rsidRDefault="00B51459" w:rsidP="00B51459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b/>
          <w:i/>
          <w:sz w:val="22"/>
          <w:szCs w:val="22"/>
        </w:rPr>
        <w:t>Cover Letter Administrative Sample</w:t>
      </w:r>
    </w:p>
    <w:p w14:paraId="32887ED0" w14:textId="77777777" w:rsidR="00403278" w:rsidRPr="00B51459" w:rsidRDefault="00403278" w:rsidP="00B5145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75C8A1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769EA4DF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3F27FDCA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35F30C39" w14:textId="77777777" w:rsidR="00B51459" w:rsidRPr="00B51459" w:rsidRDefault="00B51459" w:rsidP="00B51459">
      <w:pPr>
        <w:ind w:left="100"/>
        <w:rPr>
          <w:rFonts w:asciiTheme="minorHAnsi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sz w:val="22"/>
          <w:szCs w:val="22"/>
        </w:rPr>
        <w:t>Hashim Horne</w:t>
      </w:r>
    </w:p>
    <w:p w14:paraId="7C40151B" w14:textId="5D12D144" w:rsidR="00403278" w:rsidRPr="00B51459" w:rsidRDefault="00B51459" w:rsidP="00B5145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z w:val="22"/>
          <w:szCs w:val="22"/>
        </w:rPr>
        <w:t>2</w:t>
      </w:r>
      <w:r w:rsidRPr="00B5145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</w:t>
      </w:r>
      <w:r w:rsidRPr="00B51459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4176AE23" w14:textId="11DFC6E6" w:rsidR="00403278" w:rsidRPr="00B51459" w:rsidRDefault="00B51459" w:rsidP="00B51459">
      <w:pPr>
        <w:spacing w:before="1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es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dence</w:t>
      </w:r>
      <w:r w:rsidRPr="00B5145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51459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416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377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282</w:t>
      </w:r>
      <w:r w:rsidRPr="00B5145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B51459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us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ness</w:t>
      </w:r>
      <w:r w:rsidRPr="00B5145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51459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417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978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666</w:t>
      </w:r>
      <w:r w:rsidRPr="00B51459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B51459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</w:t>
      </w:r>
      <w:r w:rsidRPr="00B5145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51459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hashim@gmail.com</w:t>
      </w:r>
    </w:p>
    <w:p w14:paraId="74208F54" w14:textId="77777777" w:rsidR="00403278" w:rsidRPr="00B51459" w:rsidRDefault="00403278" w:rsidP="00B5145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0277B7C" w14:textId="6F10021C" w:rsidR="00403278" w:rsidRPr="00B51459" w:rsidRDefault="00B51459" w:rsidP="00B51459">
      <w:pPr>
        <w:spacing w:before="4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Dece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</w:t>
      </w:r>
      <w:r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</w:t>
      </w:r>
    </w:p>
    <w:p w14:paraId="25B90DB4" w14:textId="77777777" w:rsidR="00403278" w:rsidRPr="00B51459" w:rsidRDefault="00403278" w:rsidP="00B5145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74F7B12" w14:textId="77777777" w:rsidR="00403278" w:rsidRPr="00B51459" w:rsidRDefault="00B51459" w:rsidP="00B5145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l</w:t>
      </w:r>
    </w:p>
    <w:p w14:paraId="4F3142B8" w14:textId="77777777" w:rsidR="00403278" w:rsidRPr="00B51459" w:rsidRDefault="00B51459" w:rsidP="00B51459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ffi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ce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r</w:t>
      </w:r>
    </w:p>
    <w:p w14:paraId="2FD97D3D" w14:textId="77777777" w:rsidR="00403278" w:rsidRPr="00B51459" w:rsidRDefault="00B51459" w:rsidP="00B51459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B51459">
        <w:rPr>
          <w:rFonts w:asciiTheme="minorHAnsi" w:eastAsia="Arial" w:hAnsiTheme="minorHAnsi" w:cstheme="minorHAnsi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ud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45A65252" w14:textId="77777777" w:rsidR="00403278" w:rsidRPr="00B51459" w:rsidRDefault="00B51459" w:rsidP="00B51459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B51459">
        <w:rPr>
          <w:rFonts w:asciiTheme="minorHAnsi" w:eastAsia="Arial" w:hAnsiTheme="minorHAnsi" w:cstheme="minorHAnsi"/>
          <w:sz w:val="22"/>
          <w:szCs w:val="22"/>
        </w:rPr>
        <w:t>5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Geo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eet</w:t>
      </w:r>
    </w:p>
    <w:p w14:paraId="18B0E05E" w14:textId="77777777" w:rsidR="00403278" w:rsidRPr="00B51459" w:rsidRDefault="00B51459" w:rsidP="00B51459">
      <w:pPr>
        <w:spacing w:before="1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2Z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9</w:t>
      </w:r>
    </w:p>
    <w:p w14:paraId="549C420D" w14:textId="77777777" w:rsidR="00403278" w:rsidRPr="00B51459" w:rsidRDefault="00403278" w:rsidP="00B5145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99EC6A4" w14:textId="77777777" w:rsidR="00403278" w:rsidRPr="00B51459" w:rsidRDefault="00B51459" w:rsidP="00B5145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RE</w:t>
      </w:r>
      <w:r w:rsidRPr="00B5145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B5145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Se</w:t>
      </w:r>
      <w:r w:rsidRPr="00B5145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B5145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B5145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5145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0600393</w:t>
      </w:r>
    </w:p>
    <w:p w14:paraId="2B3733DB" w14:textId="77777777" w:rsidR="00403278" w:rsidRPr="00B51459" w:rsidRDefault="00403278" w:rsidP="00B5145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D63EC9D" w14:textId="542DE8C7" w:rsidR="00403278" w:rsidRPr="00B51459" w:rsidRDefault="00B51459" w:rsidP="00B51459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Dea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ll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7D7931B3" w14:textId="77777777" w:rsidR="00403278" w:rsidRPr="00B51459" w:rsidRDefault="00B51459" w:rsidP="00B51459">
      <w:pPr>
        <w:ind w:left="100" w:right="92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B51459">
        <w:rPr>
          <w:rFonts w:asciiTheme="minorHAnsi" w:eastAsia="Arial" w:hAnsiTheme="minorHAnsi" w:cstheme="minorHAnsi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success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ces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ew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you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adve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rtis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appea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B51459">
        <w:rPr>
          <w:rFonts w:asciiTheme="minorHAnsi" w:eastAsia="Arial" w:hAnsiTheme="minorHAnsi" w:cstheme="minorHAnsi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you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wou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asse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you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wou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sea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acqu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necessa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know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edg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cus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siti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ll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ow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2D74AB2C" w14:textId="77777777" w:rsidR="00403278" w:rsidRPr="00B51459" w:rsidRDefault="00403278" w:rsidP="00B5145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FD7764C" w14:textId="77777777" w:rsidR="00403278" w:rsidRPr="00B51459" w:rsidRDefault="00B51459" w:rsidP="00B51459">
      <w:pPr>
        <w:tabs>
          <w:tab w:val="left" w:pos="820"/>
        </w:tabs>
        <w:ind w:left="820" w:right="227" w:hanging="3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B51459">
        <w:rPr>
          <w:rFonts w:asciiTheme="minorHAnsi" w:hAnsiTheme="minorHAnsi" w:cstheme="minorHAnsi"/>
          <w:sz w:val="22"/>
          <w:szCs w:val="22"/>
        </w:rPr>
        <w:tab/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y-t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ensu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nqu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iri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cu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B5145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ospec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answe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hand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acco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7E22E1B" w14:textId="77777777" w:rsidR="00403278" w:rsidRPr="00B51459" w:rsidRDefault="00B51459" w:rsidP="00B51459">
      <w:pPr>
        <w:tabs>
          <w:tab w:val="left" w:pos="820"/>
        </w:tabs>
        <w:spacing w:before="20"/>
        <w:ind w:left="820" w:right="73" w:hanging="3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B51459">
        <w:rPr>
          <w:rFonts w:asciiTheme="minorHAnsi" w:hAnsiTheme="minorHAnsi" w:cstheme="minorHAnsi"/>
          <w:sz w:val="22"/>
          <w:szCs w:val="22"/>
        </w:rPr>
        <w:tab/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;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asse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ab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es.</w:t>
      </w:r>
    </w:p>
    <w:p w14:paraId="7B0F9C3E" w14:textId="77777777" w:rsidR="00403278" w:rsidRPr="00B51459" w:rsidRDefault="00B51459" w:rsidP="00B51459">
      <w:pPr>
        <w:tabs>
          <w:tab w:val="left" w:pos="820"/>
        </w:tabs>
        <w:spacing w:before="15"/>
        <w:ind w:left="820" w:right="375" w:hanging="3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B51459">
        <w:rPr>
          <w:rFonts w:asciiTheme="minorHAnsi" w:hAnsiTheme="minorHAnsi" w:cstheme="minorHAnsi"/>
          <w:sz w:val="22"/>
          <w:szCs w:val="22"/>
        </w:rPr>
        <w:tab/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whe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genu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B51459">
        <w:rPr>
          <w:rFonts w:asciiTheme="minorHAnsi" w:eastAsia="Arial" w:hAnsiTheme="minorHAnsi" w:cstheme="minorHAnsi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bes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can.</w:t>
      </w:r>
    </w:p>
    <w:p w14:paraId="20E9FFF2" w14:textId="77777777" w:rsidR="00403278" w:rsidRPr="00B51459" w:rsidRDefault="00B51459" w:rsidP="00B51459">
      <w:pPr>
        <w:tabs>
          <w:tab w:val="left" w:pos="820"/>
        </w:tabs>
        <w:spacing w:before="15"/>
        <w:ind w:left="820" w:right="174" w:hanging="3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B51459">
        <w:rPr>
          <w:rFonts w:asciiTheme="minorHAnsi" w:hAnsiTheme="minorHAnsi" w:cstheme="minorHAnsi"/>
          <w:sz w:val="22"/>
          <w:szCs w:val="22"/>
        </w:rPr>
        <w:tab/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offi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excep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ona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B51459">
        <w:rPr>
          <w:rFonts w:asciiTheme="minorHAnsi" w:eastAsia="Arial" w:hAnsiTheme="minorHAnsi" w:cstheme="minorHAnsi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kee</w:t>
      </w:r>
      <w:r w:rsidRPr="00B51459">
        <w:rPr>
          <w:rFonts w:asciiTheme="minorHAnsi" w:eastAsia="Arial" w:hAnsiTheme="minorHAnsi" w:cstheme="minorHAnsi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whe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ask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dead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C0C9F7C" w14:textId="77777777" w:rsidR="00403278" w:rsidRPr="00B51459" w:rsidRDefault="00B51459" w:rsidP="00B51459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B51459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tili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whe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ocess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hund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day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4F3735" w14:textId="77777777" w:rsidR="00403278" w:rsidRPr="00B51459" w:rsidRDefault="00B51459" w:rsidP="00B51459">
      <w:pPr>
        <w:tabs>
          <w:tab w:val="left" w:pos="820"/>
        </w:tabs>
        <w:spacing w:before="25"/>
        <w:ind w:left="820" w:right="341" w:hanging="3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B51459">
        <w:rPr>
          <w:rFonts w:asciiTheme="minorHAnsi" w:hAnsiTheme="minorHAnsi" w:cstheme="minorHAnsi"/>
          <w:sz w:val="22"/>
          <w:szCs w:val="22"/>
        </w:rPr>
        <w:tab/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deg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ocess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eadshee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da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B51459">
        <w:rPr>
          <w:rFonts w:asciiTheme="minorHAnsi" w:eastAsia="Arial" w:hAnsiTheme="minorHAnsi" w:cstheme="minorHAnsi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app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05B9F4" w14:textId="77777777" w:rsidR="00403278" w:rsidRPr="00B51459" w:rsidRDefault="00B51459" w:rsidP="00B51459">
      <w:pPr>
        <w:tabs>
          <w:tab w:val="left" w:pos="820"/>
        </w:tabs>
        <w:spacing w:before="15"/>
        <w:ind w:left="820" w:right="452" w:hanging="360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B51459">
        <w:rPr>
          <w:rFonts w:asciiTheme="minorHAnsi" w:hAnsiTheme="minorHAnsi" w:cstheme="minorHAnsi"/>
          <w:sz w:val="22"/>
          <w:szCs w:val="22"/>
        </w:rPr>
        <w:tab/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spa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,</w:t>
      </w:r>
      <w:r w:rsidRPr="00B5145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B51459">
        <w:rPr>
          <w:rFonts w:asciiTheme="minorHAnsi" w:eastAsia="Arial" w:hAnsiTheme="minorHAnsi" w:cstheme="minorHAnsi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B51459">
        <w:rPr>
          <w:rFonts w:asciiTheme="minorHAnsi" w:eastAsia="Arial" w:hAnsiTheme="minorHAnsi" w:cstheme="minorHAnsi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espons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ilit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ded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ffi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ce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BBAD57" w14:textId="77777777" w:rsidR="00403278" w:rsidRPr="00B51459" w:rsidRDefault="00403278" w:rsidP="00B5145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9F5CB6E" w14:textId="77777777" w:rsidR="00403278" w:rsidRPr="00B51459" w:rsidRDefault="00B51459" w:rsidP="00B51459">
      <w:pPr>
        <w:ind w:left="460" w:right="197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ad</w:t>
      </w:r>
      <w:r w:rsidRPr="00B5145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backg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ound</w:t>
      </w:r>
      <w:r w:rsidRPr="00B5145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B51459">
        <w:rPr>
          <w:rFonts w:asciiTheme="minorHAnsi" w:eastAsia="Arial" w:hAnsiTheme="minorHAnsi" w:cstheme="minorHAnsi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you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need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B51459">
        <w:rPr>
          <w:rFonts w:asciiTheme="minorHAnsi" w:eastAsia="Arial" w:hAnsiTheme="minorHAnsi" w:cstheme="minorHAnsi"/>
          <w:sz w:val="22"/>
          <w:szCs w:val="22"/>
        </w:rPr>
        <w:t>k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B51459">
        <w:rPr>
          <w:rFonts w:asciiTheme="minorHAnsi" w:eastAsia="Arial" w:hAnsiTheme="minorHAnsi" w:cstheme="minorHAnsi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yo</w:t>
      </w:r>
      <w:r w:rsidRPr="00B51459">
        <w:rPr>
          <w:rFonts w:asciiTheme="minorHAnsi" w:eastAsia="Arial" w:hAnsiTheme="minorHAnsi" w:cstheme="minorHAnsi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z w:val="22"/>
          <w:szCs w:val="22"/>
        </w:rPr>
        <w:t>g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about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z w:val="22"/>
          <w:szCs w:val="22"/>
        </w:rPr>
        <w:t>.</w:t>
      </w:r>
      <w:r w:rsidRPr="00B5145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B51459">
        <w:rPr>
          <w:rFonts w:asciiTheme="minorHAnsi" w:eastAsia="Arial" w:hAnsiTheme="minorHAnsi" w:cstheme="minorHAnsi"/>
          <w:sz w:val="22"/>
          <w:szCs w:val="22"/>
        </w:rPr>
        <w:t>n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eache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z w:val="22"/>
          <w:szCs w:val="22"/>
        </w:rPr>
        <w:t>t</w:t>
      </w:r>
      <w:r w:rsidRPr="00B5145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416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978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666</w:t>
      </w:r>
      <w:r w:rsidRPr="00B51459">
        <w:rPr>
          <w:rFonts w:asciiTheme="minorHAnsi" w:eastAsia="Arial" w:hAnsiTheme="minorHAnsi" w:cstheme="minorHAnsi"/>
          <w:sz w:val="22"/>
          <w:szCs w:val="22"/>
        </w:rPr>
        <w:t>6</w:t>
      </w:r>
      <w:r w:rsidRPr="00B5145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hyperlink r:id="rId5"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B5145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zhang</w:t>
        </w:r>
        <w:r w:rsidRPr="00B51459">
          <w:rPr>
            <w:rFonts w:asciiTheme="minorHAnsi" w:eastAsia="Arial" w:hAnsiTheme="minorHAnsi" w:cstheme="minorHAnsi"/>
            <w:spacing w:val="3"/>
            <w:sz w:val="22"/>
            <w:szCs w:val="22"/>
          </w:rPr>
          <w:t>@</w:t>
        </w:r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u</w:t>
        </w:r>
        <w:r w:rsidRPr="00B51459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B51459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on</w:t>
        </w:r>
        <w:r w:rsidRPr="00B51459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B5145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B51459">
          <w:rPr>
            <w:rFonts w:asciiTheme="minorHAnsi" w:eastAsia="Arial" w:hAnsiTheme="minorHAnsi" w:cstheme="minorHAnsi"/>
            <w:spacing w:val="2"/>
            <w:sz w:val="22"/>
            <w:szCs w:val="22"/>
          </w:rPr>
          <w:t>ca</w:t>
        </w:r>
      </w:hyperlink>
      <w:r w:rsidRPr="00B5145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Than</w:t>
      </w:r>
      <w:r w:rsidRPr="00B51459">
        <w:rPr>
          <w:rFonts w:asciiTheme="minorHAnsi" w:eastAsia="Arial" w:hAnsiTheme="minorHAnsi" w:cstheme="minorHAnsi"/>
          <w:sz w:val="22"/>
          <w:szCs w:val="22"/>
        </w:rPr>
        <w:t>k</w:t>
      </w:r>
      <w:r w:rsidRPr="00B5145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yo</w:t>
      </w:r>
      <w:r w:rsidRPr="00B51459">
        <w:rPr>
          <w:rFonts w:asciiTheme="minorHAnsi" w:eastAsia="Arial" w:hAnsiTheme="minorHAnsi" w:cstheme="minorHAnsi"/>
          <w:sz w:val="22"/>
          <w:szCs w:val="22"/>
        </w:rPr>
        <w:t>u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or</w:t>
      </w:r>
      <w:r w:rsidRPr="00B5145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you</w:t>
      </w:r>
      <w:r w:rsidRPr="00B51459">
        <w:rPr>
          <w:rFonts w:asciiTheme="minorHAnsi" w:eastAsia="Arial" w:hAnsiTheme="minorHAnsi" w:cstheme="minorHAnsi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51459">
        <w:rPr>
          <w:rFonts w:asciiTheme="minorHAnsi" w:eastAsia="Arial" w:hAnsiTheme="minorHAnsi" w:cstheme="minorHAnsi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51459">
        <w:rPr>
          <w:rFonts w:asciiTheme="minorHAnsi" w:eastAsia="Arial" w:hAnsiTheme="minorHAnsi" w:cstheme="minorHAnsi"/>
          <w:sz w:val="22"/>
          <w:szCs w:val="22"/>
        </w:rPr>
        <w:t>d</w:t>
      </w:r>
      <w:r w:rsidRPr="00B5145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c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si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on.</w:t>
      </w:r>
    </w:p>
    <w:p w14:paraId="158A194C" w14:textId="7B0AD1EB" w:rsidR="00403278" w:rsidRPr="00B51459" w:rsidRDefault="00B51459" w:rsidP="00B51459">
      <w:pPr>
        <w:spacing w:before="55"/>
        <w:ind w:left="100" w:right="7675"/>
        <w:rPr>
          <w:rFonts w:asciiTheme="minorHAnsi" w:eastAsia="Arial" w:hAnsiTheme="minorHAnsi" w:cstheme="minorHAnsi"/>
          <w:sz w:val="22"/>
          <w:szCs w:val="22"/>
        </w:rPr>
      </w:pP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nce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B51459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B51459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B51459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Hashim Horne</w:t>
      </w:r>
    </w:p>
    <w:p w14:paraId="6DF94662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0F0E0C46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28F997D9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0A431F13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4C0BDB11" w14:textId="77777777" w:rsidR="00403278" w:rsidRPr="00B51459" w:rsidRDefault="00403278" w:rsidP="00B51459">
      <w:pPr>
        <w:rPr>
          <w:rFonts w:asciiTheme="minorHAnsi" w:hAnsiTheme="minorHAnsi" w:cstheme="minorHAnsi"/>
          <w:sz w:val="22"/>
          <w:szCs w:val="22"/>
        </w:rPr>
      </w:pPr>
    </w:p>
    <w:p w14:paraId="350EC153" w14:textId="69241DD4" w:rsidR="00403278" w:rsidRPr="00B51459" w:rsidRDefault="00403278" w:rsidP="00B51459">
      <w:pPr>
        <w:spacing w:before="13"/>
        <w:ind w:left="3279" w:right="3806"/>
        <w:jc w:val="center"/>
        <w:rPr>
          <w:rFonts w:asciiTheme="minorHAnsi" w:eastAsia="Calibri" w:hAnsiTheme="minorHAnsi" w:cstheme="minorHAnsi"/>
          <w:sz w:val="22"/>
          <w:szCs w:val="22"/>
        </w:rPr>
      </w:pPr>
    </w:p>
    <w:sectPr w:rsidR="00403278" w:rsidRPr="00B51459">
      <w:type w:val="continuous"/>
      <w:pgSz w:w="12240" w:h="15840"/>
      <w:pgMar w:top="10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254AA"/>
    <w:multiLevelType w:val="multilevel"/>
    <w:tmpl w:val="B0BEFF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278"/>
    <w:rsid w:val="00403278"/>
    <w:rsid w:val="00B5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56BD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hang@utoronto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2021-07-19T11:53:00Z</dcterms:modified>
</cp:coreProperties>
</file>